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B4" w:rsidRPr="008108B4" w:rsidRDefault="008108B4" w:rsidP="008108B4">
      <w:pPr>
        <w:pStyle w:val="Heading3"/>
        <w:spacing w:before="120"/>
        <w:ind w:right="-471"/>
        <w:rPr>
          <w:sz w:val="32"/>
          <w:szCs w:val="32"/>
        </w:rPr>
      </w:pPr>
      <w:bookmarkStart w:id="0" w:name="_GoBack"/>
      <w:bookmarkEnd w:id="0"/>
      <w:r w:rsidRPr="008108B4">
        <w:rPr>
          <w:sz w:val="32"/>
          <w:szCs w:val="32"/>
        </w:rPr>
        <w:t>Obrazec garancije za dobro izvedbo posla po EPGP-758</w:t>
      </w:r>
    </w:p>
    <w:p w:rsidR="008108B4" w:rsidRPr="006467D8" w:rsidRDefault="008108B4" w:rsidP="008108B4"/>
    <w:p w:rsidR="008108B4" w:rsidRPr="006467D8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6467D8">
        <w:rPr>
          <w:rFonts w:ascii="Arial" w:hAnsi="Arial" w:cs="Arial"/>
          <w:i/>
        </w:rPr>
        <w:t>Glava s podatki o garantu (banki) ali SWIFT ključ</w:t>
      </w:r>
    </w:p>
    <w:p w:rsidR="008108B4" w:rsidRPr="000640C1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</w:rPr>
      </w:pPr>
    </w:p>
    <w:p w:rsidR="008108B4" w:rsidRPr="006467D8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Za:       </w:t>
      </w:r>
      <w:r w:rsidRPr="00AA58B4">
        <w:rPr>
          <w:rFonts w:ascii="Arial" w:hAnsi="Arial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58B4">
        <w:rPr>
          <w:rFonts w:ascii="Arial" w:hAnsi="Arial" w:cs="Arial"/>
          <w:i/>
        </w:rPr>
        <w:instrText xml:space="preserve"> FORMTEXT </w:instrText>
      </w:r>
      <w:r w:rsidRPr="00AA58B4">
        <w:rPr>
          <w:rFonts w:ascii="Arial" w:hAnsi="Arial" w:cs="Arial"/>
          <w:i/>
        </w:rPr>
      </w:r>
      <w:r w:rsidRPr="00AA58B4">
        <w:rPr>
          <w:rFonts w:ascii="Arial" w:hAnsi="Arial" w:cs="Arial"/>
          <w:i/>
        </w:rPr>
        <w:fldChar w:fldCharType="separate"/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  <w:noProof/>
        </w:rPr>
        <w:t> </w:t>
      </w:r>
      <w:r w:rsidRPr="00AA58B4">
        <w:rPr>
          <w:rFonts w:ascii="Arial" w:hAnsi="Arial" w:cs="Arial"/>
          <w:i/>
        </w:rPr>
        <w:fldChar w:fldCharType="end"/>
      </w:r>
      <w:r w:rsidRPr="00AA58B4">
        <w:rPr>
          <w:rFonts w:ascii="Arial" w:hAnsi="Arial" w:cs="Arial"/>
          <w:i/>
        </w:rPr>
        <w:t xml:space="preserve">  (vpiše se upravičenca</w:t>
      </w:r>
      <w:r>
        <w:rPr>
          <w:rFonts w:ascii="Arial" w:hAnsi="Arial" w:cs="Arial"/>
          <w:i/>
        </w:rPr>
        <w:t xml:space="preserve"> tj. naročnika javnega naročila</w:t>
      </w:r>
      <w:r w:rsidRPr="00AA58B4">
        <w:rPr>
          <w:rFonts w:ascii="Arial" w:hAnsi="Arial" w:cs="Arial"/>
          <w:i/>
        </w:rPr>
        <w:t>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6467D8">
        <w:rPr>
          <w:rFonts w:ascii="Arial" w:hAnsi="Arial" w:cs="Arial"/>
        </w:rPr>
        <w:t xml:space="preserve">Datum: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  <w:i/>
        </w:rPr>
        <w:t>(vpiše se datum izdaje)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VRSTA GARANCIJE:</w:t>
      </w:r>
      <w:r>
        <w:rPr>
          <w:rFonts w:ascii="Arial" w:hAnsi="Arial" w:cs="Arial"/>
        </w:rPr>
        <w:t xml:space="preserve"> Garancija za dobro izvedbo posla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ŠTEVILKA GARANCIJE: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številka garancije)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GARANT:</w:t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ime in naslov</w:t>
      </w:r>
      <w:r>
        <w:rPr>
          <w:rFonts w:ascii="Arial" w:hAnsi="Arial" w:cs="Arial"/>
          <w:i/>
        </w:rPr>
        <w:t xml:space="preserve"> banke</w:t>
      </w:r>
      <w:r w:rsidRPr="00AA04C3">
        <w:rPr>
          <w:rFonts w:ascii="Arial" w:hAnsi="Arial" w:cs="Arial"/>
          <w:i/>
        </w:rPr>
        <w:t xml:space="preserve"> v kraju izdaje)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NAROČNIK GARANCIJE: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ime in naslov naročnika garancije, tj. v postopku javnega naročanja izbranega ponudnika)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UPRAVIČENEC:</w:t>
      </w:r>
      <w:r>
        <w:rPr>
          <w:rFonts w:ascii="Arial" w:hAnsi="Arial" w:cs="Arial"/>
        </w:rPr>
        <w:t xml:space="preserve"> </w:t>
      </w:r>
      <w:r w:rsidR="008671BF">
        <w:rPr>
          <w:rFonts w:ascii="Arial" w:hAnsi="Arial" w:cs="Arial"/>
        </w:rPr>
        <w:t xml:space="preserve">REPUBLIKA SLOVENIJA, </w:t>
      </w:r>
      <w:r w:rsidR="00AA12AD">
        <w:rPr>
          <w:rFonts w:ascii="Arial" w:hAnsi="Arial" w:cs="Arial"/>
        </w:rPr>
        <w:t>MINISTRSTVO ZA ZUNANJE ZADEVE, Prešernova cesta 25, 1000 Ljubljana</w:t>
      </w:r>
      <w:r w:rsidRPr="003C3D8B">
        <w:rPr>
          <w:rFonts w:ascii="Arial" w:hAnsi="Arial" w:cs="Arial"/>
        </w:rPr>
        <w:t xml:space="preserve"> </w:t>
      </w:r>
      <w:r w:rsidRPr="00094A59">
        <w:rPr>
          <w:rFonts w:ascii="Arial" w:hAnsi="Arial" w:cs="Arial"/>
          <w:i/>
        </w:rPr>
        <w:t xml:space="preserve">(vpiše se </w:t>
      </w:r>
      <w:r>
        <w:rPr>
          <w:rFonts w:ascii="Arial" w:hAnsi="Arial" w:cs="Arial"/>
          <w:i/>
        </w:rPr>
        <w:t xml:space="preserve">naročnika </w:t>
      </w:r>
      <w:r w:rsidRPr="00094A59">
        <w:rPr>
          <w:rFonts w:ascii="Arial" w:hAnsi="Arial" w:cs="Arial"/>
          <w:i/>
        </w:rPr>
        <w:t>javnega naroč</w:t>
      </w:r>
      <w:r>
        <w:rPr>
          <w:rFonts w:ascii="Arial" w:hAnsi="Arial" w:cs="Arial"/>
          <w:i/>
        </w:rPr>
        <w:t>ila</w:t>
      </w:r>
      <w:r w:rsidRPr="00094A59">
        <w:rPr>
          <w:rFonts w:ascii="Arial" w:hAnsi="Arial" w:cs="Arial"/>
          <w:i/>
        </w:rPr>
        <w:t>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Pr="00380DDB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D45B4F">
        <w:rPr>
          <w:rFonts w:ascii="Arial" w:hAnsi="Arial" w:cs="Arial"/>
          <w:b/>
        </w:rPr>
        <w:t xml:space="preserve">OSNOVNI POSEL: </w:t>
      </w:r>
      <w:r w:rsidRPr="00D45B4F">
        <w:rPr>
          <w:rFonts w:ascii="Arial" w:hAnsi="Arial" w:cs="Arial"/>
        </w:rPr>
        <w:t xml:space="preserve">pogodba </w:t>
      </w:r>
      <w:r w:rsidRPr="00D45B4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5B4F">
        <w:rPr>
          <w:rFonts w:ascii="Arial" w:hAnsi="Arial" w:cs="Arial"/>
        </w:rPr>
        <w:instrText xml:space="preserve"> FORMTEXT </w:instrText>
      </w:r>
      <w:r w:rsidRPr="00D45B4F">
        <w:rPr>
          <w:rFonts w:ascii="Arial" w:hAnsi="Arial" w:cs="Arial"/>
        </w:rPr>
      </w:r>
      <w:r w:rsidRPr="00D45B4F">
        <w:rPr>
          <w:rFonts w:ascii="Arial" w:hAnsi="Arial" w:cs="Arial"/>
        </w:rPr>
        <w:fldChar w:fldCharType="separate"/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</w:rPr>
        <w:fldChar w:fldCharType="end"/>
      </w:r>
      <w:r w:rsidRPr="00D45B4F">
        <w:rPr>
          <w:rFonts w:ascii="Arial" w:hAnsi="Arial" w:cs="Arial"/>
        </w:rPr>
        <w:t xml:space="preserve"> št. </w:t>
      </w:r>
      <w:r w:rsidRPr="00D45B4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5B4F">
        <w:rPr>
          <w:rFonts w:ascii="Arial" w:hAnsi="Arial" w:cs="Arial"/>
        </w:rPr>
        <w:instrText xml:space="preserve"> FORMTEXT </w:instrText>
      </w:r>
      <w:r w:rsidRPr="00D45B4F">
        <w:rPr>
          <w:rFonts w:ascii="Arial" w:hAnsi="Arial" w:cs="Arial"/>
        </w:rPr>
      </w:r>
      <w:r w:rsidRPr="00D45B4F">
        <w:rPr>
          <w:rFonts w:ascii="Arial" w:hAnsi="Arial" w:cs="Arial"/>
        </w:rPr>
        <w:fldChar w:fldCharType="separate"/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</w:rPr>
        <w:fldChar w:fldCharType="end"/>
      </w:r>
      <w:r w:rsidRPr="00D45B4F">
        <w:rPr>
          <w:rFonts w:ascii="Arial" w:hAnsi="Arial" w:cs="Arial"/>
        </w:rPr>
        <w:t xml:space="preserve"> z dne </w:t>
      </w:r>
      <w:r w:rsidRPr="00D45B4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5B4F">
        <w:rPr>
          <w:rFonts w:ascii="Arial" w:hAnsi="Arial" w:cs="Arial"/>
        </w:rPr>
        <w:instrText xml:space="preserve"> FORMTEXT </w:instrText>
      </w:r>
      <w:r w:rsidRPr="00D45B4F">
        <w:rPr>
          <w:rFonts w:ascii="Arial" w:hAnsi="Arial" w:cs="Arial"/>
        </w:rPr>
      </w:r>
      <w:r w:rsidRPr="00D45B4F">
        <w:rPr>
          <w:rFonts w:ascii="Arial" w:hAnsi="Arial" w:cs="Arial"/>
        </w:rPr>
        <w:fldChar w:fldCharType="separate"/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  <w:noProof/>
        </w:rPr>
        <w:t> </w:t>
      </w:r>
      <w:r w:rsidRPr="00D45B4F">
        <w:rPr>
          <w:rFonts w:ascii="Arial" w:hAnsi="Arial" w:cs="Arial"/>
        </w:rPr>
        <w:fldChar w:fldCharType="end"/>
      </w:r>
      <w:r w:rsidRPr="00D45B4F">
        <w:rPr>
          <w:rFonts w:ascii="Arial" w:hAnsi="Arial" w:cs="Arial"/>
        </w:rPr>
        <w:t xml:space="preserve"> </w:t>
      </w:r>
      <w:r w:rsidRPr="00380DDB">
        <w:rPr>
          <w:rFonts w:ascii="Arial" w:hAnsi="Arial" w:cs="Arial"/>
          <w:i/>
        </w:rPr>
        <w:t>(vpiše se pogodbo o izvedbi javnega naročila)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ZNESEK IN VALUTA GARANCIJE: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najvišji znesek s številko in besedo in valuto)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483C22">
        <w:rPr>
          <w:rFonts w:ascii="Arial" w:hAnsi="Arial" w:cs="Arial"/>
          <w:i/>
        </w:rPr>
        <w:t>(nobena/navede se listina)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JEZIK V ZAHTEVANIH LISTINAH:</w:t>
      </w:r>
      <w:r>
        <w:rPr>
          <w:rFonts w:ascii="Arial" w:hAnsi="Arial" w:cs="Arial"/>
        </w:rPr>
        <w:t xml:space="preserve"> slovenski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OBLIKA PREDLOŽITVE:</w:t>
      </w:r>
      <w:r>
        <w:rPr>
          <w:rFonts w:ascii="Arial" w:hAnsi="Arial" w:cs="Arial"/>
        </w:rPr>
        <w:t xml:space="preserve"> v papirni obliki s priporočeno pošto ali katerokoli obliko hitre pošte ali v elektronski obliki po SWIFT sistemu na naslov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(navede se SWIFT naslova garanta)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KRAJ PREDLOŽITVE:</w:t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G</w:t>
      </w:r>
      <w:r w:rsidRPr="00AA04C3">
        <w:rPr>
          <w:rFonts w:ascii="Arial" w:hAnsi="Arial" w:cs="Arial"/>
          <w:i/>
        </w:rPr>
        <w:t>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 xml:space="preserve">DATUM VELJAVNOSTI: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datum zapadlosti garancije)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Pr="006467D8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AA04C3">
        <w:rPr>
          <w:rFonts w:ascii="Arial" w:hAnsi="Arial" w:cs="Arial"/>
          <w:b/>
        </w:rPr>
        <w:t>STRANKA, KI JE DOLŽNA PLAČATI STROŠKE:</w:t>
      </w:r>
      <w:r>
        <w:rPr>
          <w:rFonts w:ascii="Arial" w:hAnsi="Arial" w:cs="Arial"/>
        </w:rPr>
        <w:t xml:space="preserve"> </w:t>
      </w:r>
      <w:r w:rsidRPr="006467D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</w:rPr>
        <w:instrText xml:space="preserve"> FORMTEXT </w:instrText>
      </w:r>
      <w:r w:rsidRPr="006467D8">
        <w:rPr>
          <w:rFonts w:ascii="Arial" w:hAnsi="Arial" w:cs="Arial"/>
        </w:rPr>
      </w:r>
      <w:r w:rsidRPr="006467D8">
        <w:rPr>
          <w:rFonts w:ascii="Arial" w:hAnsi="Arial" w:cs="Arial"/>
        </w:rPr>
        <w:fldChar w:fldCharType="separate"/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  <w:noProof/>
        </w:rPr>
        <w:t> </w:t>
      </w:r>
      <w:r w:rsidRPr="006467D8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AA04C3">
        <w:rPr>
          <w:rFonts w:ascii="Arial" w:hAnsi="Arial" w:cs="Arial"/>
          <w:i/>
        </w:rPr>
        <w:t>(vpiše se ime naročnika garancije, tj. v postopku javnega naročanja izbranega ponudnika)</w:t>
      </w:r>
    </w:p>
    <w:p w:rsidR="008108B4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</w:rPr>
      </w:pPr>
    </w:p>
    <w:p w:rsidR="008108B4" w:rsidRPr="00AA04C3" w:rsidRDefault="008108B4" w:rsidP="00810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Kot garant se </w:t>
      </w:r>
      <w:r w:rsidRPr="00AA04C3">
        <w:rPr>
          <w:rFonts w:ascii="Arial" w:hAnsi="Arial" w:cs="Arial"/>
        </w:rPr>
        <w:t>s to garancijo nepreklicno zavezujemo, da bomo upravičencu izplačali katerikoli znesek do višine zneska garancije, ko upravičenec predloži ustrezno zahtevo za plačilo v zgoraj navedeni obliki predložitve, podpisano s strani pooblaščenega (-ih) podpisnika (-</w:t>
      </w:r>
      <w:proofErr w:type="spellStart"/>
      <w:r w:rsidRPr="00AA04C3">
        <w:rPr>
          <w:rFonts w:ascii="Arial" w:hAnsi="Arial" w:cs="Arial"/>
        </w:rPr>
        <w:t>ov</w:t>
      </w:r>
      <w:proofErr w:type="spellEnd"/>
      <w:r w:rsidRPr="00AA04C3">
        <w:rPr>
          <w:rFonts w:ascii="Arial" w:hAnsi="Arial" w:cs="Arial"/>
        </w:rPr>
        <w:t>), ter v vsakem primeru skupaj z izjavo upravičenca</w:t>
      </w:r>
      <w:r>
        <w:rPr>
          <w:rFonts w:ascii="Arial" w:hAnsi="Arial" w:cs="Arial"/>
        </w:rPr>
        <w:t>,</w:t>
      </w:r>
      <w:r w:rsidRPr="00AA04C3">
        <w:rPr>
          <w:rFonts w:ascii="Arial" w:hAnsi="Arial" w:cs="Arial"/>
        </w:rPr>
        <w:t xml:space="preserve"> ki je bodisi vključena v samo besedilo zahteve za plačilo</w:t>
      </w:r>
      <w:r>
        <w:rPr>
          <w:rFonts w:ascii="Arial" w:hAnsi="Arial" w:cs="Arial"/>
        </w:rPr>
        <w:t>,</w:t>
      </w:r>
      <w:r w:rsidRPr="00AA04C3">
        <w:rPr>
          <w:rFonts w:ascii="Arial" w:hAnsi="Arial" w:cs="Arial"/>
        </w:rPr>
        <w:t xml:space="preserve"> bodisi na ločeni podpisani listini, ki je priložena zahtevi za plačilo ali se nanjo sklicuje, in v kateri je navedeno, v kakšnem smislu naročnik </w:t>
      </w:r>
      <w:r>
        <w:rPr>
          <w:rFonts w:ascii="Arial" w:hAnsi="Arial" w:cs="Arial"/>
        </w:rPr>
        <w:t xml:space="preserve">garancije </w:t>
      </w:r>
      <w:r w:rsidRPr="00AA04C3">
        <w:rPr>
          <w:rFonts w:ascii="Arial" w:hAnsi="Arial" w:cs="Arial"/>
        </w:rPr>
        <w:t>ni izpolnil svojih obveznosti iz osnovnega posla.</w:t>
      </w:r>
    </w:p>
    <w:p w:rsidR="008108B4" w:rsidRPr="00AA04C3" w:rsidRDefault="008108B4" w:rsidP="008108B4">
      <w:pPr>
        <w:rPr>
          <w:rFonts w:ascii="Arial" w:hAnsi="Arial" w:cs="Arial"/>
        </w:rPr>
      </w:pPr>
    </w:p>
    <w:p w:rsidR="008108B4" w:rsidRPr="00AA04C3" w:rsidRDefault="008108B4" w:rsidP="008108B4">
      <w:pPr>
        <w:rPr>
          <w:rFonts w:ascii="Arial" w:hAnsi="Arial" w:cs="Arial"/>
        </w:rPr>
      </w:pPr>
      <w:r w:rsidRPr="00AA04C3">
        <w:rPr>
          <w:rFonts w:ascii="Arial" w:hAnsi="Arial" w:cs="Arial"/>
        </w:rPr>
        <w:t>Katerokoli zahtevo za plačilo po tej garanciji moramo prejeti na datum veljavnosti garancije ali pred njim v zgoraj navedenem kraju predložitve.</w:t>
      </w:r>
    </w:p>
    <w:p w:rsidR="008108B4" w:rsidRPr="00AA04C3" w:rsidRDefault="008108B4" w:rsidP="008108B4">
      <w:pPr>
        <w:rPr>
          <w:rFonts w:ascii="Arial" w:hAnsi="Arial" w:cs="Arial"/>
        </w:rPr>
      </w:pPr>
    </w:p>
    <w:p w:rsidR="008108B4" w:rsidRDefault="008108B4" w:rsidP="008108B4">
      <w:pPr>
        <w:rPr>
          <w:rFonts w:ascii="Arial" w:hAnsi="Arial" w:cs="Arial"/>
        </w:rPr>
      </w:pPr>
      <w:r w:rsidRPr="00AA04C3">
        <w:rPr>
          <w:rFonts w:ascii="Arial" w:hAnsi="Arial" w:cs="Arial"/>
        </w:rPr>
        <w:t>Morebitne spore v zvezi s to garancijo rešuje stvarno pristojno sodišče v Ljubljani po slovenskem pravu.</w:t>
      </w:r>
    </w:p>
    <w:p w:rsidR="008108B4" w:rsidRDefault="008108B4" w:rsidP="008108B4">
      <w:pPr>
        <w:rPr>
          <w:rFonts w:ascii="Arial" w:hAnsi="Arial" w:cs="Arial"/>
        </w:rPr>
      </w:pPr>
    </w:p>
    <w:p w:rsidR="008108B4" w:rsidRPr="00AA04C3" w:rsidRDefault="008108B4" w:rsidP="008108B4">
      <w:pPr>
        <w:rPr>
          <w:rFonts w:ascii="Arial" w:hAnsi="Arial" w:cs="Arial"/>
        </w:rPr>
      </w:pPr>
      <w:r w:rsidRPr="00AA04C3">
        <w:rPr>
          <w:rFonts w:ascii="Arial" w:hAnsi="Arial" w:cs="Arial"/>
        </w:rPr>
        <w:t>Za to garancijo veljajo Enotna Pravila za Garancije na Poziv (EPGP) revizija iz leta 2010, izdana pri MTZ pod št. 758.</w:t>
      </w:r>
    </w:p>
    <w:p w:rsidR="008108B4" w:rsidRPr="00AA04C3" w:rsidRDefault="008108B4" w:rsidP="008108B4">
      <w:pPr>
        <w:rPr>
          <w:rFonts w:ascii="Arial" w:hAnsi="Arial" w:cs="Arial"/>
        </w:rPr>
      </w:pPr>
    </w:p>
    <w:p w:rsidR="008108B4" w:rsidRPr="000640C1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:rsidR="008108B4" w:rsidRPr="000640C1" w:rsidRDefault="008108B4" w:rsidP="008108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>garant</w:t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</w:r>
      <w:r w:rsidRPr="000640C1">
        <w:rPr>
          <w:rFonts w:ascii="Arial" w:hAnsi="Arial" w:cs="Arial"/>
        </w:rPr>
        <w:tab/>
        <w:t>(žig in podpis)</w:t>
      </w:r>
    </w:p>
    <w:p w:rsidR="00470D19" w:rsidRPr="00B47404" w:rsidRDefault="00470D19" w:rsidP="00FE58CC">
      <w:pPr>
        <w:rPr>
          <w:rFonts w:ascii="Arial" w:hAnsi="Arial" w:cs="Arial"/>
        </w:rPr>
        <w:sectPr w:rsidR="00470D19" w:rsidRPr="00B47404">
          <w:headerReference w:type="default" r:id="rId8"/>
          <w:pgSz w:w="11905" w:h="16837"/>
          <w:pgMar w:top="1135" w:right="1418" w:bottom="1440" w:left="1418" w:header="708" w:footer="1015" w:gutter="0"/>
          <w:cols w:space="720"/>
          <w:docGrid w:linePitch="360"/>
        </w:sectPr>
      </w:pPr>
    </w:p>
    <w:p w:rsidR="00470D19" w:rsidRPr="00B47404" w:rsidRDefault="007F7758">
      <w:pPr>
        <w:jc w:val="left"/>
        <w:rPr>
          <w:rFonts w:ascii="Arial" w:hAnsi="Arial" w:cs="Arial"/>
          <w:b/>
        </w:rPr>
      </w:pPr>
      <w:r w:rsidRPr="00B47404">
        <w:rPr>
          <w:rFonts w:ascii="Arial" w:hAnsi="Arial" w:cs="Arial"/>
          <w:b/>
        </w:rPr>
        <w:lastRenderedPageBreak/>
        <w:br w:type="page"/>
      </w:r>
      <w:r w:rsidR="00470D19" w:rsidRPr="00B47404">
        <w:rPr>
          <w:rFonts w:ascii="Arial" w:hAnsi="Arial" w:cs="Arial"/>
          <w:b/>
        </w:rPr>
        <w:lastRenderedPageBreak/>
        <w:t>NAVODILA ZA IZPOLNITEV OBRAZCA</w:t>
      </w:r>
      <w:r w:rsidR="00470D19" w:rsidRPr="00B47404">
        <w:rPr>
          <w:rStyle w:val="FootnoteReference"/>
          <w:rFonts w:ascii="Arial" w:hAnsi="Arial" w:cs="Arial"/>
          <w:b/>
        </w:rPr>
        <w:footnoteReference w:customMarkFollows="1" w:id="1"/>
        <w:t>*</w:t>
      </w:r>
      <w:r w:rsidR="00470D19" w:rsidRPr="00B47404">
        <w:rPr>
          <w:rFonts w:ascii="Arial" w:hAnsi="Arial" w:cs="Arial"/>
          <w:b/>
        </w:rPr>
        <w:t>: Bančna garancija za dobro izvedbo pogodbenih obveznosti (obrazec P-8)</w:t>
      </w:r>
    </w:p>
    <w:p w:rsidR="00470D19" w:rsidRPr="00B47404" w:rsidRDefault="00470D19">
      <w:pPr>
        <w:jc w:val="left"/>
        <w:rPr>
          <w:rFonts w:ascii="Arial" w:hAnsi="Arial" w:cs="Arial"/>
        </w:rPr>
      </w:pPr>
    </w:p>
    <w:p w:rsidR="00470D19" w:rsidRPr="00B47404" w:rsidRDefault="00470D19">
      <w:pPr>
        <w:rPr>
          <w:rFonts w:ascii="Arial" w:hAnsi="Arial" w:cs="Arial"/>
        </w:rPr>
      </w:pPr>
      <w:r w:rsidRPr="00B47404">
        <w:rPr>
          <w:rFonts w:ascii="Arial" w:hAnsi="Arial" w:cs="Arial"/>
        </w:rPr>
        <w:t>Ponudnik mora v primeru, ko je to določeno v razpisni dokumentaciji, predložiti bančno garancijo v skladu z zahtevami iz razpisne dokumentacije (obrazec P-3: Podatki, predračun in podpis ponudbe) in z enako vsebino, kot je opredeljena v vzorcu iz razpisne dokumentacije. Ponudnik lahko namesto bančne garancije predloži tudi ekvivalentno kavcijsko zavarovanje zavarovalnice z enako vsebino, kot je opredeljena v vzorcu iz razpisne dokumentacije.</w:t>
      </w:r>
    </w:p>
    <w:p w:rsidR="00470D19" w:rsidRPr="00B47404" w:rsidRDefault="00470D19">
      <w:pPr>
        <w:rPr>
          <w:rFonts w:ascii="Arial" w:hAnsi="Arial" w:cs="Arial"/>
        </w:rPr>
      </w:pPr>
    </w:p>
    <w:p w:rsidR="00470D19" w:rsidRPr="00B47404" w:rsidRDefault="00470D19">
      <w:pPr>
        <w:pStyle w:val="Privzetapisavaodstavka1"/>
        <w:rPr>
          <w:rFonts w:ascii="Arial" w:hAnsi="Arial" w:cs="Arial"/>
        </w:rPr>
      </w:pPr>
    </w:p>
    <w:sectPr w:rsidR="00470D19" w:rsidRPr="00B474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5" w:h="16837"/>
      <w:pgMar w:top="1440" w:right="1418" w:bottom="1440" w:left="1418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B18" w:rsidRDefault="00F17B18" w:rsidP="00470D19">
      <w:r>
        <w:separator/>
      </w:r>
    </w:p>
  </w:endnote>
  <w:endnote w:type="continuationSeparator" w:id="0">
    <w:p w:rsidR="00F17B18" w:rsidRDefault="00F17B18" w:rsidP="0047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B4" w:rsidRDefault="008108B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B4" w:rsidRDefault="008108B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B4" w:rsidRDefault="008108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B18" w:rsidRDefault="00F17B18" w:rsidP="00470D19">
      <w:r>
        <w:separator/>
      </w:r>
    </w:p>
  </w:footnote>
  <w:footnote w:type="continuationSeparator" w:id="0">
    <w:p w:rsidR="00F17B18" w:rsidRDefault="00F17B18" w:rsidP="00470D19">
      <w:r>
        <w:continuationSeparator/>
      </w:r>
    </w:p>
  </w:footnote>
  <w:footnote w:id="1">
    <w:p w:rsidR="008108B4" w:rsidRPr="00DF4CAE" w:rsidRDefault="008108B4">
      <w:pPr>
        <w:pStyle w:val="FootnoteText"/>
        <w:rPr>
          <w:rFonts w:ascii="Arial" w:hAnsi="Arial" w:cs="Arial"/>
          <w:lang/>
        </w:rPr>
      </w:pPr>
      <w:r w:rsidRPr="00DF4CAE">
        <w:rPr>
          <w:rStyle w:val="FootnoteCharacters"/>
          <w:rFonts w:ascii="Arial" w:hAnsi="Arial" w:cs="Arial"/>
        </w:rPr>
        <w:t>*</w:t>
      </w:r>
      <w:r w:rsidRPr="00DF4CAE">
        <w:rPr>
          <w:rFonts w:ascii="Arial" w:hAnsi="Arial" w:cs="Arial"/>
        </w:rPr>
        <w:tab/>
        <w:t xml:space="preserve"> </w:t>
      </w:r>
      <w:r w:rsidRPr="00DF4CAE">
        <w:rPr>
          <w:rFonts w:ascii="Arial" w:hAnsi="Arial" w:cs="Arial"/>
          <w:lang/>
        </w:rPr>
        <w:t>Navodil za izpolnitev obrazca ni potrebno prilagati k ponudbi / prijavi.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D19" w:rsidRPr="00B47404" w:rsidRDefault="00470D19">
    <w:pPr>
      <w:pStyle w:val="Header"/>
      <w:pBdr>
        <w:bottom w:val="single" w:sz="4" w:space="1" w:color="000000"/>
      </w:pBdr>
      <w:tabs>
        <w:tab w:val="clear" w:pos="4536"/>
      </w:tabs>
      <w:jc w:val="left"/>
      <w:rPr>
        <w:rFonts w:ascii="Arial" w:hAnsi="Arial" w:cs="Arial"/>
        <w:sz w:val="16"/>
        <w:lang/>
      </w:rPr>
    </w:pPr>
    <w:r w:rsidRPr="00B47404">
      <w:rPr>
        <w:rFonts w:ascii="Arial" w:hAnsi="Arial" w:cs="Arial"/>
        <w:sz w:val="16"/>
        <w:lang/>
      </w:rPr>
      <w:t>Obrazec P-8</w:t>
    </w:r>
    <w:r w:rsidRPr="00B47404">
      <w:rPr>
        <w:rFonts w:ascii="Arial" w:hAnsi="Arial" w:cs="Arial"/>
        <w:sz w:val="16"/>
        <w:lang/>
      </w:rPr>
      <w:tab/>
      <w:t>Bančna garancija za dobro izvedbo pogodbenih obveznosti</w:t>
    </w:r>
  </w:p>
  <w:p w:rsidR="00470D19" w:rsidRDefault="00470D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B4" w:rsidRDefault="008108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B4" w:rsidRDefault="008108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B4" w:rsidRDefault="008108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Verdana" w:hAnsi="Verdana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5B52"/>
    <w:rsid w:val="0003186D"/>
    <w:rsid w:val="000A439C"/>
    <w:rsid w:val="000A7617"/>
    <w:rsid w:val="000B5C8E"/>
    <w:rsid w:val="000E0B9F"/>
    <w:rsid w:val="000F5518"/>
    <w:rsid w:val="00143CB4"/>
    <w:rsid w:val="00197ABB"/>
    <w:rsid w:val="001A7F92"/>
    <w:rsid w:val="001D08C2"/>
    <w:rsid w:val="001E39F1"/>
    <w:rsid w:val="00296553"/>
    <w:rsid w:val="002A44AF"/>
    <w:rsid w:val="0035079F"/>
    <w:rsid w:val="00350CDA"/>
    <w:rsid w:val="00357252"/>
    <w:rsid w:val="003E79EB"/>
    <w:rsid w:val="00470D19"/>
    <w:rsid w:val="004D5166"/>
    <w:rsid w:val="00505B52"/>
    <w:rsid w:val="0055222E"/>
    <w:rsid w:val="00556D69"/>
    <w:rsid w:val="005D517A"/>
    <w:rsid w:val="005E0569"/>
    <w:rsid w:val="00627BEE"/>
    <w:rsid w:val="00662809"/>
    <w:rsid w:val="00671925"/>
    <w:rsid w:val="006906B8"/>
    <w:rsid w:val="007336B3"/>
    <w:rsid w:val="007F7758"/>
    <w:rsid w:val="008108B4"/>
    <w:rsid w:val="008143F0"/>
    <w:rsid w:val="0083026E"/>
    <w:rsid w:val="008671BF"/>
    <w:rsid w:val="00884F70"/>
    <w:rsid w:val="008F3993"/>
    <w:rsid w:val="00912BA5"/>
    <w:rsid w:val="009426A1"/>
    <w:rsid w:val="00AA12AD"/>
    <w:rsid w:val="00AB6651"/>
    <w:rsid w:val="00B129A3"/>
    <w:rsid w:val="00B24945"/>
    <w:rsid w:val="00B37234"/>
    <w:rsid w:val="00B47404"/>
    <w:rsid w:val="00D63E3C"/>
    <w:rsid w:val="00DA4ACA"/>
    <w:rsid w:val="00DE3374"/>
    <w:rsid w:val="00DF4CAE"/>
    <w:rsid w:val="00E86947"/>
    <w:rsid w:val="00ED7BFA"/>
    <w:rsid w:val="00F17B18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Verdana" w:hAnsi="Verdana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8108B4"/>
    <w:pPr>
      <w:keepNext/>
      <w:suppressAutoHyphens w:val="0"/>
      <w:overflowPunct/>
      <w:autoSpaceDE/>
      <w:spacing w:before="240" w:after="60"/>
      <w:jc w:val="left"/>
      <w:textAlignment w:val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rPr>
      <w:rFonts w:ascii="Verdana" w:hAnsi="Verdana"/>
      <w:sz w:val="16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1z0">
    <w:name w:val="WW8Num1z0"/>
    <w:rPr>
      <w:rFonts w:ascii="Verdana" w:hAnsi="Verdana"/>
      <w:sz w:val="20"/>
    </w:rPr>
  </w:style>
  <w:style w:type="character" w:customStyle="1" w:styleId="WW8Num4z0">
    <w:name w:val="WW8Num4z0"/>
    <w:rPr>
      <w:rFonts w:ascii="Verdana" w:hAnsi="Verdana"/>
      <w:sz w:val="20"/>
    </w:rPr>
  </w:style>
  <w:style w:type="character" w:customStyle="1" w:styleId="Privzetapisavaodstavka1">
    <w:name w:val="Privzeta pisava odstavka1"/>
  </w:style>
  <w:style w:type="character" w:styleId="EndnoteReference">
    <w:name w:val="endnote reference"/>
    <w:semiHidden/>
    <w:rPr>
      <w:vertAlign w:val="superscript"/>
    </w:rPr>
  </w:style>
  <w:style w:type="character" w:customStyle="1" w:styleId="EndnoteCharacters">
    <w:name w:val="Endnote Characters"/>
  </w:style>
  <w:style w:type="paragraph" w:styleId="BodyText">
    <w:name w:val="Body Text"/>
    <w:basedOn w:val="Normal"/>
    <w:rPr>
      <w:b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Title">
    <w:name w:val="Title"/>
    <w:basedOn w:val="Normal"/>
    <w:next w:val="Subtitle"/>
    <w:qFormat/>
    <w:pPr>
      <w:spacing w:before="120" w:after="240"/>
      <w:jc w:val="center"/>
    </w:pPr>
    <w:rPr>
      <w:b/>
      <w:sz w:val="28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 w:val="28"/>
    </w:rPr>
  </w:style>
  <w:style w:type="paragraph" w:customStyle="1" w:styleId="Telobesedila21">
    <w:name w:val="Telo besedila 21"/>
    <w:basedOn w:val="Normal"/>
    <w:pPr>
      <w:jc w:val="left"/>
    </w:pPr>
    <w:rPr>
      <w:lang w:val="en-US"/>
    </w:rPr>
  </w:style>
  <w:style w:type="character" w:customStyle="1" w:styleId="Heading3Char">
    <w:name w:val="Heading 3 Char"/>
    <w:link w:val="Heading3"/>
    <w:rsid w:val="008108B4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0AC27-D311-435D-98FC-CC0C369E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CF7BD7C8.dotm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BANCNA ZA IZVEDBO</vt:lpstr>
    </vt:vector>
  </TitlesOfParts>
  <Company>PRAETOR d.o.o.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BANCNA ZA IZVEDBO</dc:title>
  <dc:creator>PRAETOR</dc:creator>
  <cp:lastModifiedBy>A1670</cp:lastModifiedBy>
  <cp:revision>2</cp:revision>
  <cp:lastPrinted>2013-10-16T10:33:00Z</cp:lastPrinted>
  <dcterms:created xsi:type="dcterms:W3CDTF">2018-02-21T09:04:00Z</dcterms:created>
  <dcterms:modified xsi:type="dcterms:W3CDTF">2018-02-21T09:04:00Z</dcterms:modified>
</cp:coreProperties>
</file>